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894D4" w14:textId="77777777" w:rsidR="00B800E1" w:rsidRPr="00B800E1" w:rsidRDefault="00B800E1" w:rsidP="00B800E1">
      <w:pPr>
        <w:ind w:left="2411" w:right="2349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Osian Iles</w:t>
      </w:r>
    </w:p>
    <w:p w14:paraId="7DA09624" w14:textId="614804AF" w:rsidR="00BD7E7C" w:rsidRPr="00B800E1" w:rsidRDefault="00C43024" w:rsidP="00B800E1">
      <w:pPr>
        <w:ind w:left="2411" w:right="2349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</w:p>
    <w:p w14:paraId="14ACCE9A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7EB699" w14:textId="77777777" w:rsidR="00BD7E7C" w:rsidRPr="00B800E1" w:rsidRDefault="00C43024" w:rsidP="00B800E1">
      <w:pPr>
        <w:ind w:left="462" w:right="283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eri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er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wi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B800E1">
        <w:rPr>
          <w:rFonts w:asciiTheme="minorHAnsi" w:hAnsiTheme="minorHAnsi" w:cstheme="minorHAnsi"/>
          <w:b/>
          <w:sz w:val="22"/>
          <w:szCs w:val="22"/>
        </w:rPr>
        <w:t>4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y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rs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ess,</w:t>
      </w:r>
      <w:r w:rsidRPr="00B800E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le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ll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ph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z w:val="22"/>
          <w:szCs w:val="22"/>
        </w:rPr>
        <w:t>es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 xml:space="preserve">erse 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s;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stit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te,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act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-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z w:val="22"/>
          <w:szCs w:val="22"/>
        </w:rPr>
        <w:t>al,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er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te.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an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BA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2FDE74" w14:textId="77777777" w:rsidR="00BD7E7C" w:rsidRPr="00B800E1" w:rsidRDefault="00C43024" w:rsidP="00B800E1">
      <w:pPr>
        <w:spacing w:before="42"/>
        <w:ind w:left="462" w:right="169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>ecrui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’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lea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lt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er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ale,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ex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itiat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6375DDEF" w14:textId="77777777" w:rsidR="00BD7E7C" w:rsidRPr="00B800E1" w:rsidRDefault="00C43024" w:rsidP="00B800E1">
      <w:pPr>
        <w:spacing w:before="36"/>
        <w:ind w:left="462" w:right="72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ert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ata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ase,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etc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.)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esti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att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est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ty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cesses.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ess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ci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3BCFF2D7" w14:textId="77777777" w:rsidR="00BD7E7C" w:rsidRPr="00B800E1" w:rsidRDefault="00C43024" w:rsidP="00B800E1">
      <w:pPr>
        <w:spacing w:before="38"/>
        <w:ind w:left="462" w:right="297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Busi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ess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is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;</w:t>
      </w:r>
      <w:r w:rsidRPr="00B800E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lan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il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800E1">
        <w:rPr>
          <w:rFonts w:asciiTheme="minorHAnsi" w:hAnsiTheme="minorHAnsi" w:cstheme="minorHAnsi"/>
          <w:sz w:val="22"/>
          <w:szCs w:val="22"/>
        </w:rPr>
        <w:t>llar</w:t>
      </w:r>
      <w:r w:rsidRPr="00B800E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ess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h </w:t>
      </w:r>
      <w:r w:rsidRPr="00B800E1">
        <w:rPr>
          <w:rFonts w:asciiTheme="minorHAnsi" w:hAnsiTheme="minorHAnsi" w:cstheme="minorHAnsi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cess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ts,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eti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tt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-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3A3F3DA" w14:textId="77777777" w:rsidR="00BD7E7C" w:rsidRPr="00B800E1" w:rsidRDefault="00C43024" w:rsidP="00B800E1">
      <w:pPr>
        <w:spacing w:before="38"/>
        <w:ind w:left="462" w:right="682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pr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les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eet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>ceed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33CED28E" w14:textId="77777777" w:rsidR="00BD7E7C" w:rsidRPr="00B800E1" w:rsidRDefault="00C43024" w:rsidP="00B800E1">
      <w:pPr>
        <w:spacing w:before="38"/>
        <w:ind w:left="462" w:right="816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up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$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8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z w:val="22"/>
          <w:szCs w:val="22"/>
        </w:rPr>
        <w:t>lli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B800E1">
        <w:rPr>
          <w:rFonts w:asciiTheme="minorHAnsi" w:hAnsiTheme="minorHAnsi" w:cstheme="minorHAnsi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s,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0705BB1" w14:textId="77777777" w:rsidR="00BD7E7C" w:rsidRPr="00B800E1" w:rsidRDefault="00C43024" w:rsidP="00B800E1">
      <w:pPr>
        <w:spacing w:before="38"/>
        <w:ind w:left="462" w:right="661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he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hi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q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li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nd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ase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17A616E" w14:textId="77777777" w:rsidR="00BD7E7C" w:rsidRPr="00B800E1" w:rsidRDefault="00C43024" w:rsidP="00B800E1">
      <w:pPr>
        <w:spacing w:before="38"/>
        <w:ind w:left="462" w:right="416" w:hanging="350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z w:val="22"/>
          <w:szCs w:val="22"/>
        </w:rPr>
        <w:t>le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z w:val="22"/>
          <w:szCs w:val="22"/>
        </w:rPr>
        <w:t>un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800E1">
        <w:rPr>
          <w:rFonts w:asciiTheme="minorHAnsi" w:hAnsiTheme="minorHAnsi" w:cstheme="minorHAnsi"/>
          <w:b/>
          <w:sz w:val="22"/>
          <w:szCs w:val="22"/>
        </w:rPr>
        <w:t>r;</w:t>
      </w:r>
      <w:r w:rsidRPr="00B800E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ical,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ess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cial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en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ate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ith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eir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1EF8816B" w14:textId="77777777" w:rsidR="00BD7E7C" w:rsidRPr="00B800E1" w:rsidRDefault="00C43024" w:rsidP="00B800E1">
      <w:pPr>
        <w:spacing w:before="40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ern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ti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na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xp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ia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Eu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2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800E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E89B226" w14:textId="77777777" w:rsidR="00BD7E7C" w:rsidRPr="00B800E1" w:rsidRDefault="00BD7E7C" w:rsidP="00B800E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3843232" w14:textId="77777777" w:rsidR="00BD7E7C" w:rsidRPr="00B800E1" w:rsidRDefault="00C43024" w:rsidP="00B800E1">
      <w:pPr>
        <w:ind w:left="3089" w:right="3025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HI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EM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TS</w:t>
      </w:r>
      <w:r w:rsidRPr="00B800E1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TS</w:t>
      </w:r>
    </w:p>
    <w:p w14:paraId="41869290" w14:textId="77777777" w:rsidR="00BD7E7C" w:rsidRPr="00B800E1" w:rsidRDefault="00BD7E7C" w:rsidP="00B800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B17574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sis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ly</w:t>
      </w:r>
      <w:r w:rsidRPr="00B800E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ng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b/>
          <w:sz w:val="22"/>
          <w:szCs w:val="22"/>
        </w:rPr>
        <w:t>%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z w:val="22"/>
          <w:szCs w:val="22"/>
        </w:rPr>
        <w:t>pl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sz w:val="22"/>
          <w:szCs w:val="22"/>
        </w:rPr>
        <w:t>ees</w:t>
      </w:r>
      <w:r w:rsidRPr="00B800E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R-</w:t>
      </w:r>
      <w:r w:rsidRPr="00B800E1">
        <w:rPr>
          <w:rFonts w:asciiTheme="minorHAnsi" w:hAnsiTheme="minorHAnsi" w:cstheme="minorHAnsi"/>
          <w:b/>
          <w:sz w:val="22"/>
          <w:szCs w:val="22"/>
        </w:rPr>
        <w:t>1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&amp;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1+</w:t>
      </w:r>
      <w:r w:rsidRPr="00B800E1">
        <w:rPr>
          <w:rFonts w:asciiTheme="minorHAnsi" w:hAnsiTheme="minorHAnsi" w:cstheme="minorHAnsi"/>
          <w:b/>
          <w:sz w:val="22"/>
          <w:szCs w:val="22"/>
        </w:rPr>
        <w:t>)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fo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4CF3C67F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Re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ted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cil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s)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F12CA6E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8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s,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EECC510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Best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ac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6C50CE40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Recei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est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el.</w:t>
      </w:r>
    </w:p>
    <w:p w14:paraId="73056C7A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lect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321F6EA5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lect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du</w:t>
      </w:r>
      <w:r w:rsidRPr="00B800E1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B800E1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B800E1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position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position w:val="-1"/>
          <w:sz w:val="22"/>
          <w:szCs w:val="22"/>
        </w:rPr>
        <w:t>t</w:t>
      </w:r>
    </w:p>
    <w:p w14:paraId="7AE48030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position w:val="-1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4"/>
          <w:position w:val="10"/>
          <w:sz w:val="22"/>
          <w:szCs w:val="22"/>
        </w:rPr>
        <w:t>s</w:t>
      </w:r>
      <w:r w:rsidRPr="00B800E1">
        <w:rPr>
          <w:rFonts w:asciiTheme="minorHAnsi" w:hAnsiTheme="minorHAnsi" w:cstheme="minorHAnsi"/>
          <w:position w:val="10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siti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position w:val="-1"/>
          <w:sz w:val="22"/>
          <w:szCs w:val="22"/>
        </w:rPr>
        <w:t>nd</w:t>
      </w:r>
      <w:r w:rsidRPr="00B800E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position w:val="-1"/>
          <w:sz w:val="22"/>
          <w:szCs w:val="22"/>
        </w:rPr>
        <w:t>ai</w:t>
      </w:r>
      <w:r w:rsidRPr="00B800E1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position w:val="-1"/>
          <w:sz w:val="22"/>
          <w:szCs w:val="22"/>
        </w:rPr>
        <w:t>g</w:t>
      </w:r>
    </w:p>
    <w:p w14:paraId="2B169FE2" w14:textId="77777777" w:rsidR="00BD7E7C" w:rsidRPr="00B800E1" w:rsidRDefault="00BD7E7C" w:rsidP="00B800E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E00710D" w14:textId="77777777" w:rsidR="00BD7E7C" w:rsidRPr="00B800E1" w:rsidRDefault="00C43024" w:rsidP="00B800E1">
      <w:pPr>
        <w:ind w:left="2890" w:right="2823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11FDD24C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796787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essi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icati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P)</w:t>
      </w:r>
    </w:p>
    <w:p w14:paraId="39858F8B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ce2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acti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er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53E097BE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A2A4277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icati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7244C564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800E1">
        <w:rPr>
          <w:rFonts w:asciiTheme="minorHAnsi" w:hAnsiTheme="minorHAnsi" w:cstheme="minorHAnsi"/>
          <w:sz w:val="22"/>
          <w:szCs w:val="22"/>
        </w:rPr>
        <w:t>Six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)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53557853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z w:val="22"/>
          <w:szCs w:val="22"/>
        </w:rPr>
        <w:t>ect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ELI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TE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10F5F0AE" w14:textId="77777777" w:rsidR="00BD7E7C" w:rsidRPr="00B800E1" w:rsidRDefault="00C43024" w:rsidP="00B800E1">
      <w:pPr>
        <w:spacing w:before="2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–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B2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icati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61F0599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Ste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MA-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28</w:t>
      </w:r>
      <w:r w:rsidRPr="00B800E1">
        <w:rPr>
          <w:rFonts w:asciiTheme="minorHAnsi" w:hAnsiTheme="minorHAnsi" w:cstheme="minorHAnsi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2F2695E0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  <w:sectPr w:rsidR="00BD7E7C" w:rsidRPr="00B800E1">
          <w:footerReference w:type="default" r:id="rId7"/>
          <w:pgSz w:w="11900" w:h="16840"/>
          <w:pgMar w:top="1180" w:right="980" w:bottom="280" w:left="1220" w:header="0" w:footer="1358" w:gutter="0"/>
          <w:pgNumType w:start="1"/>
          <w:cols w:space="720"/>
        </w:sectPr>
      </w:pPr>
      <w:r w:rsidRPr="00B800E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B800E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B800E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itect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e)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6507D4D" w14:textId="77777777" w:rsidR="00BD7E7C" w:rsidRPr="00B800E1" w:rsidRDefault="00C43024" w:rsidP="00B800E1">
      <w:pPr>
        <w:spacing w:before="75"/>
        <w:ind w:left="2924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lastRenderedPageBreak/>
        <w:t>P</w:t>
      </w:r>
      <w:r w:rsidRPr="00B800E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B800E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 </w:t>
      </w:r>
      <w:r w:rsidRPr="00B800E1">
        <w:rPr>
          <w:rFonts w:asciiTheme="minorHAnsi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Q</w:t>
      </w:r>
      <w:r w:rsidRPr="00B800E1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LI</w:t>
      </w:r>
      <w:r w:rsidRPr="00B800E1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CA</w:t>
      </w:r>
      <w:r w:rsidRPr="00B800E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B800E1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p w14:paraId="08E3E564" w14:textId="77777777" w:rsidR="00BD7E7C" w:rsidRPr="00B800E1" w:rsidRDefault="00BD7E7C" w:rsidP="00B800E1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1"/>
        <w:gridCol w:w="2120"/>
      </w:tblGrid>
      <w:tr w:rsidR="00BD7E7C" w:rsidRPr="00B800E1" w14:paraId="0D1675BF" w14:textId="77777777">
        <w:trPr>
          <w:trHeight w:hRule="exact" w:val="618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29E3EEE4" w14:textId="77777777" w:rsidR="00BD7E7C" w:rsidRPr="00B800E1" w:rsidRDefault="00C43024" w:rsidP="00B800E1">
            <w:pPr>
              <w:spacing w:before="7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B800E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B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D</w:t>
            </w:r>
            <w:r w:rsidRPr="00B800E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ee</w:t>
            </w:r>
          </w:p>
          <w:p w14:paraId="28507832" w14:textId="77777777" w:rsidR="00BD7E7C" w:rsidRPr="00B800E1" w:rsidRDefault="00C43024" w:rsidP="00B800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Pr="00B800E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B800E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800E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800E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800E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lied</w:t>
            </w:r>
            <w:r w:rsidRPr="00B800E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ce,</w:t>
            </w:r>
            <w:r w:rsidRPr="00B800E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Gr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800E1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et</w:t>
            </w: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la</w:t>
            </w:r>
            <w:r w:rsidRPr="00B800E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321FE810" w14:textId="77777777" w:rsidR="00BD7E7C" w:rsidRPr="00B800E1" w:rsidRDefault="00C43024" w:rsidP="00B800E1">
            <w:pPr>
              <w:spacing w:before="73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20</w:t>
            </w:r>
            <w:r w:rsidRPr="00B800E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1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0</w:t>
            </w:r>
          </w:p>
        </w:tc>
      </w:tr>
      <w:tr w:rsidR="00BD7E7C" w:rsidRPr="00B800E1" w14:paraId="3FFE7967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31AFE240" w14:textId="77777777" w:rsidR="00BD7E7C" w:rsidRPr="00B800E1" w:rsidRDefault="00C43024" w:rsidP="00B800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800E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800E1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B800E1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ring</w:t>
            </w:r>
            <w:r w:rsidRPr="00B800E1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800E1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B800E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P</w:t>
            </w:r>
            <w:r w:rsidRPr="00B800E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43877E20" w14:textId="77777777" w:rsidR="00BD7E7C" w:rsidRPr="00B800E1" w:rsidRDefault="00C43024" w:rsidP="00B800E1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19</w:t>
            </w:r>
            <w:r w:rsidRPr="00B800E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9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7</w:t>
            </w:r>
          </w:p>
        </w:tc>
      </w:tr>
      <w:tr w:rsidR="00BD7E7C" w:rsidRPr="00B800E1" w14:paraId="66A192A3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20842DDA" w14:textId="77777777" w:rsidR="00BD7E7C" w:rsidRPr="00B800E1" w:rsidRDefault="00C43024" w:rsidP="00B800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800E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e,</w:t>
            </w:r>
            <w:r w:rsidRPr="00B800E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B</w:t>
            </w:r>
            <w:r w:rsidRPr="00B800E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al</w:t>
            </w: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09DFB7F9" w14:textId="77777777" w:rsidR="00BD7E7C" w:rsidRPr="00B800E1" w:rsidRDefault="00BD7E7C" w:rsidP="00B800E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7E7C" w:rsidRPr="00B800E1" w14:paraId="38E2D399" w14:textId="77777777">
        <w:trPr>
          <w:trHeight w:hRule="exact" w:val="269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5F83667B" w14:textId="77777777" w:rsidR="00BD7E7C" w:rsidRPr="00B800E1" w:rsidRDefault="00C43024" w:rsidP="00B800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el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B800E1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B800E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B800E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neer</w:t>
            </w:r>
            <w:r w:rsidRPr="00B800E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B800E1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al)</w:t>
            </w:r>
            <w:r w:rsidRPr="00B800E1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80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B800E1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800E1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B800E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b</w:t>
            </w:r>
            <w:r w:rsidRPr="00B800E1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a</w:t>
            </w:r>
            <w:r w:rsidRPr="00B800E1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d</w:t>
            </w:r>
            <w:r w:rsidRPr="00B800E1">
              <w:rPr>
                <w:rFonts w:asciiTheme="minorHAnsi" w:hAnsiTheme="minorHAnsi" w:cstheme="minorHAnsi"/>
                <w:w w:val="102"/>
                <w:sz w:val="22"/>
                <w:szCs w:val="22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4EFF72C5" w14:textId="77777777" w:rsidR="00BD7E7C" w:rsidRPr="00B800E1" w:rsidRDefault="00C43024" w:rsidP="00B800E1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19</w:t>
            </w:r>
            <w:r w:rsidRPr="00B800E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9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5</w:t>
            </w:r>
          </w:p>
        </w:tc>
      </w:tr>
      <w:tr w:rsidR="00BD7E7C" w:rsidRPr="00B800E1" w14:paraId="41370648" w14:textId="77777777">
        <w:trPr>
          <w:trHeight w:hRule="exact" w:val="351"/>
        </w:trPr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</w:tcPr>
          <w:p w14:paraId="70DC5ADD" w14:textId="77777777" w:rsidR="00BD7E7C" w:rsidRPr="00B800E1" w:rsidRDefault="00C43024" w:rsidP="00B800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800E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800E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800E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800E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B800E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800E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B800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800E1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800E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Or</w:t>
            </w:r>
            <w:r w:rsidRPr="00B800E1">
              <w:rPr>
                <w:rFonts w:asciiTheme="minorHAnsi" w:hAnsiTheme="minorHAnsi" w:cstheme="minorHAnsi"/>
                <w:w w:val="101"/>
                <w:sz w:val="22"/>
                <w:szCs w:val="22"/>
              </w:rPr>
              <w:t>issa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5096B8A9" w14:textId="77777777" w:rsidR="00BD7E7C" w:rsidRPr="00B800E1" w:rsidRDefault="00BD7E7C" w:rsidP="00B800E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F8DEA8" w14:textId="77777777" w:rsidR="00BD7E7C" w:rsidRPr="00B800E1" w:rsidRDefault="00BD7E7C" w:rsidP="00B800E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82BF74" w14:textId="77777777" w:rsidR="00BD7E7C" w:rsidRPr="00B800E1" w:rsidRDefault="00C43024" w:rsidP="00B800E1">
      <w:pPr>
        <w:spacing w:before="33"/>
        <w:ind w:left="2771" w:right="2765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SSI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66F798AF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A95FB8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3C9F022" w14:textId="77777777" w:rsidR="00BD7E7C" w:rsidRPr="00B800E1" w:rsidRDefault="00C43024" w:rsidP="00B800E1">
      <w:pPr>
        <w:spacing w:before="9"/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z w:val="22"/>
          <w:szCs w:val="22"/>
        </w:rPr>
        <w:t>ect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B800E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800E1">
        <w:rPr>
          <w:rFonts w:asciiTheme="minorHAnsi" w:hAnsiTheme="minorHAnsi" w:cstheme="minorHAnsi"/>
          <w:sz w:val="22"/>
          <w:szCs w:val="22"/>
        </w:rPr>
        <w:t>7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–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050E1D79" w14:textId="77777777" w:rsidR="00BD7E7C" w:rsidRPr="00B800E1" w:rsidRDefault="00BD7E7C" w:rsidP="00B800E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8D6BA0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lient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1166833D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est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clie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4C571C9" w14:textId="77777777" w:rsidR="00BD7E7C" w:rsidRPr="00B800E1" w:rsidRDefault="00BD7E7C" w:rsidP="00B800E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AAEF74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in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49B12143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–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am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isk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Re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2B55E54D" w14:textId="77777777" w:rsidR="00BD7E7C" w:rsidRPr="00B800E1" w:rsidRDefault="00C43024" w:rsidP="00B800E1">
      <w:pPr>
        <w:spacing w:before="4"/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&amp; 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t,</w:t>
      </w:r>
    </w:p>
    <w:p w14:paraId="194A8C46" w14:textId="77777777" w:rsidR="00BD7E7C" w:rsidRPr="00B800E1" w:rsidRDefault="00C43024" w:rsidP="00B800E1">
      <w:pPr>
        <w:spacing w:before="4"/>
        <w:ind w:left="152" w:right="105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 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t.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ate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testi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.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ess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MI)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Ar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tect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BF40FFA" w14:textId="77777777" w:rsidR="00BD7E7C" w:rsidRPr="00B800E1" w:rsidRDefault="00BD7E7C" w:rsidP="00B800E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15CCA7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0858EC8D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1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+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dom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56779472" w14:textId="77777777" w:rsidR="00BD7E7C" w:rsidRPr="00B800E1" w:rsidRDefault="00C43024" w:rsidP="00B800E1">
      <w:pPr>
        <w:spacing w:before="4"/>
        <w:ind w:left="152" w:right="436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B800E1">
        <w:rPr>
          <w:rFonts w:asciiTheme="minorHAnsi" w:hAnsiTheme="minorHAnsi" w:cstheme="minorHAnsi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et,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B,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ast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th 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it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-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clie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4486AE3C" w14:textId="77777777" w:rsidR="00BD7E7C" w:rsidRPr="00B800E1" w:rsidRDefault="00BD7E7C" w:rsidP="00B800E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D6FEF2" w14:textId="77777777" w:rsidR="00BD7E7C" w:rsidRPr="00B800E1" w:rsidRDefault="00C43024" w:rsidP="00B800E1">
      <w:pPr>
        <w:ind w:left="152" w:right="851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del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ery</w:t>
      </w:r>
      <w:r w:rsidRPr="00B800E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)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isk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aci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3BFF913C" w14:textId="77777777" w:rsidR="00BD7E7C" w:rsidRPr="00B800E1" w:rsidRDefault="00BD7E7C" w:rsidP="00B800E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73866F" w14:textId="77777777" w:rsidR="00BD7E7C" w:rsidRPr="00B800E1" w:rsidRDefault="00C43024" w:rsidP="00B800E1">
      <w:pPr>
        <w:ind w:left="152" w:right="311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800E1">
        <w:rPr>
          <w:rFonts w:asciiTheme="minorHAnsi" w:hAnsiTheme="minorHAnsi" w:cstheme="minorHAnsi"/>
          <w:b/>
          <w:sz w:val="22"/>
          <w:szCs w:val="22"/>
        </w:rPr>
        <w:t>ec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wi</w:t>
      </w:r>
      <w:r w:rsidRPr="00B800E1">
        <w:rPr>
          <w:rFonts w:asciiTheme="minorHAnsi" w:hAnsiTheme="minorHAnsi" w:cstheme="minorHAnsi"/>
          <w:sz w:val="22"/>
          <w:szCs w:val="22"/>
        </w:rPr>
        <w:t>th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lti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lt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team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+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ees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cat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ia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8F92FC9" w14:textId="77777777" w:rsidR="00BD7E7C" w:rsidRPr="00B800E1" w:rsidRDefault="00BD7E7C" w:rsidP="00B800E1">
      <w:pPr>
        <w:rPr>
          <w:rFonts w:asciiTheme="minorHAnsi" w:hAnsiTheme="minorHAnsi" w:cstheme="minorHAnsi"/>
          <w:sz w:val="22"/>
          <w:szCs w:val="22"/>
        </w:rPr>
      </w:pPr>
    </w:p>
    <w:p w14:paraId="7AAAF53A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>el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z w:val="22"/>
          <w:szCs w:val="22"/>
        </w:rPr>
        <w:t>hip</w:t>
      </w:r>
      <w:r w:rsidRPr="00B800E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nt</w:t>
      </w:r>
      <w:r w:rsidRPr="00B800E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B8EAFA7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F55DA0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0F15B9AA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ali</w:t>
      </w:r>
      <w:r w:rsidRPr="00B800E1">
        <w:rPr>
          <w:rFonts w:asciiTheme="minorHAnsi" w:hAnsiTheme="minorHAnsi" w:cstheme="minorHAnsi"/>
          <w:spacing w:val="7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4F807005" w14:textId="77777777" w:rsidR="00BD7E7C" w:rsidRPr="00B800E1" w:rsidRDefault="00C43024" w:rsidP="00B800E1">
      <w:pPr>
        <w:spacing w:before="4"/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D5651AD" w14:textId="77777777" w:rsidR="00BD7E7C" w:rsidRPr="00B800E1" w:rsidRDefault="00BD7E7C" w:rsidP="00B800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38815DE" w14:textId="77777777" w:rsidR="00BD7E7C" w:rsidRPr="00B800E1" w:rsidRDefault="00C43024" w:rsidP="00B800E1">
      <w:pPr>
        <w:ind w:left="152" w:right="46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ice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6BBAC14" w14:textId="77777777" w:rsidR="00BD7E7C" w:rsidRPr="00B800E1" w:rsidRDefault="00BD7E7C" w:rsidP="00B800E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C57193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iti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</w:p>
    <w:p w14:paraId="49A30D56" w14:textId="77777777" w:rsidR="00BD7E7C" w:rsidRPr="00B800E1" w:rsidRDefault="00C43024" w:rsidP="00B800E1">
      <w:pPr>
        <w:spacing w:before="9"/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ni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z w:val="22"/>
          <w:szCs w:val="22"/>
        </w:rPr>
        <w:t>ect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B800E1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5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0F437CAE" w14:textId="77777777" w:rsidR="00BD7E7C" w:rsidRPr="00B800E1" w:rsidRDefault="00BD7E7C" w:rsidP="00B800E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B12C9EC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lient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0AD92ABE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an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84983DB" w14:textId="77777777" w:rsidR="00BD7E7C" w:rsidRPr="00B800E1" w:rsidRDefault="00C43024" w:rsidP="00B800E1">
      <w:pPr>
        <w:spacing w:before="86"/>
        <w:ind w:left="152" w:right="2808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1"/>
          <w:sz w:val="22"/>
          <w:szCs w:val="22"/>
        </w:rPr>
        <w:lastRenderedPageBreak/>
        <w:t>T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800E1">
        <w:rPr>
          <w:rFonts w:asciiTheme="minorHAnsi" w:hAnsiTheme="minorHAnsi" w:cstheme="minorHAnsi"/>
          <w:sz w:val="22"/>
          <w:szCs w:val="22"/>
        </w:rPr>
        <w:t>jects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an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etai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ce.</w:t>
      </w:r>
    </w:p>
    <w:p w14:paraId="47543150" w14:textId="77777777" w:rsidR="00BD7E7C" w:rsidRPr="00B800E1" w:rsidRDefault="00C43024" w:rsidP="00B800E1">
      <w:pPr>
        <w:spacing w:before="32"/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in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03F4B238" w14:textId="77777777" w:rsidR="00BD7E7C" w:rsidRPr="00B800E1" w:rsidRDefault="00C43024" w:rsidP="00B800E1">
      <w:pPr>
        <w:ind w:left="15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D65ADE3" w14:textId="77777777" w:rsidR="00BD7E7C" w:rsidRPr="00B800E1" w:rsidRDefault="00C43024" w:rsidP="00B800E1">
      <w:pPr>
        <w:spacing w:before="4"/>
        <w:ind w:left="152"/>
        <w:rPr>
          <w:rFonts w:asciiTheme="minorHAnsi" w:hAnsiTheme="minorHAnsi" w:cstheme="minorHAnsi"/>
          <w:sz w:val="22"/>
          <w:szCs w:val="22"/>
        </w:rPr>
        <w:sectPr w:rsidR="00BD7E7C" w:rsidRPr="00B800E1">
          <w:pgSz w:w="11900" w:h="16840"/>
          <w:pgMar w:top="1400" w:right="880" w:bottom="280" w:left="1180" w:header="0" w:footer="1358" w:gutter="0"/>
          <w:cols w:space="720"/>
        </w:sectPr>
      </w:pP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Risk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ali</w:t>
      </w:r>
      <w:r w:rsidRPr="00B800E1">
        <w:rPr>
          <w:rFonts w:asciiTheme="minorHAnsi" w:hAnsiTheme="minorHAnsi" w:cstheme="minorHAnsi"/>
          <w:spacing w:val="7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20CCC95D" w14:textId="77777777" w:rsidR="00BD7E7C" w:rsidRPr="00B800E1" w:rsidRDefault="00C43024" w:rsidP="00B800E1">
      <w:pPr>
        <w:spacing w:before="77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2"/>
          <w:sz w:val="22"/>
          <w:szCs w:val="22"/>
        </w:rPr>
        <w:lastRenderedPageBreak/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Six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 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an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cess.</w:t>
      </w:r>
    </w:p>
    <w:p w14:paraId="6B55BDD7" w14:textId="77777777" w:rsidR="00BD7E7C" w:rsidRPr="00B800E1" w:rsidRDefault="00BD7E7C" w:rsidP="00B800E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60BEC4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41834124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ll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ted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6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+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800E1">
        <w:rPr>
          <w:rFonts w:asciiTheme="minorHAnsi" w:hAnsiTheme="minorHAnsi" w:cstheme="minorHAnsi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licati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366D70C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iza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B54C072" w14:textId="77777777" w:rsidR="00BD7E7C" w:rsidRPr="00B800E1" w:rsidRDefault="00BD7E7C" w:rsidP="00B800E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67D47D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z w:val="22"/>
          <w:szCs w:val="22"/>
        </w:rPr>
        <w:t>zed</w:t>
      </w:r>
      <w:r w:rsidRPr="00B800E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800E1">
        <w:rPr>
          <w:rFonts w:asciiTheme="minorHAnsi" w:hAnsiTheme="minorHAnsi" w:cstheme="minorHAnsi"/>
          <w:sz w:val="22"/>
          <w:szCs w:val="22"/>
        </w:rPr>
        <w:t>cess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est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34FC203" w14:textId="77777777" w:rsidR="00BD7E7C" w:rsidRPr="00B800E1" w:rsidRDefault="00C43024" w:rsidP="00B800E1">
      <w:pPr>
        <w:spacing w:before="4"/>
        <w:ind w:left="112" w:right="256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acti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cesses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ed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jects.</w:t>
      </w:r>
    </w:p>
    <w:p w14:paraId="75D2B7A4" w14:textId="77777777" w:rsidR="00BD7E7C" w:rsidRPr="00B800E1" w:rsidRDefault="00BD7E7C" w:rsidP="00B800E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FDC0484" w14:textId="77777777" w:rsidR="00BD7E7C" w:rsidRPr="00B800E1" w:rsidRDefault="00C43024" w:rsidP="00B800E1">
      <w:pPr>
        <w:ind w:left="112" w:right="128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ist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)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no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ls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6A61233" w14:textId="77777777" w:rsidR="00BD7E7C" w:rsidRPr="00B800E1" w:rsidRDefault="00BD7E7C" w:rsidP="00B800E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14E4A0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5893AD82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ali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sses,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347436D5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ali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ate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is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96864B7" w14:textId="77777777" w:rsidR="00BD7E7C" w:rsidRPr="00B800E1" w:rsidRDefault="00BD7E7C" w:rsidP="00B800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ECAA6D" w14:textId="77777777" w:rsidR="00BD7E7C" w:rsidRPr="00B800E1" w:rsidRDefault="00C43024" w:rsidP="00B800E1">
      <w:pPr>
        <w:ind w:left="112" w:right="279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ain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act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65311A7" w14:textId="77777777" w:rsidR="00BD7E7C" w:rsidRPr="00B800E1" w:rsidRDefault="00BD7E7C" w:rsidP="00B800E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D92FC0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iti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 xml:space="preserve">C                                                                             </w:t>
      </w:r>
      <w:r w:rsidRPr="00B800E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3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7609AACB" w14:textId="77777777" w:rsidR="00BD7E7C" w:rsidRPr="00B800E1" w:rsidRDefault="00C43024" w:rsidP="00B800E1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r</w:t>
      </w:r>
    </w:p>
    <w:p w14:paraId="6BEA29FA" w14:textId="77777777" w:rsidR="00BD7E7C" w:rsidRPr="00B800E1" w:rsidRDefault="00BD7E7C" w:rsidP="00B800E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593BF5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lient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275DDB48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z w:val="22"/>
          <w:szCs w:val="22"/>
        </w:rPr>
        <w:t>ect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B800E1">
        <w:rPr>
          <w:rFonts w:asciiTheme="minorHAnsi" w:hAnsiTheme="minorHAnsi" w:cstheme="minorHAnsi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an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6B21240" w14:textId="77777777" w:rsidR="00BD7E7C" w:rsidRPr="00B800E1" w:rsidRDefault="00BD7E7C" w:rsidP="00B800E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730AD4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in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peri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nce:</w:t>
      </w:r>
    </w:p>
    <w:p w14:paraId="407317DF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A6789F9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t.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esti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tec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1124E5A2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8A38F7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sp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sibil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ies:</w:t>
      </w:r>
    </w:p>
    <w:p w14:paraId="04B82FA7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team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+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2908DDEE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ist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800E1">
        <w:rPr>
          <w:rFonts w:asciiTheme="minorHAnsi" w:hAnsiTheme="minorHAnsi" w:cstheme="minorHAnsi"/>
          <w:sz w:val="22"/>
          <w:szCs w:val="22"/>
        </w:rPr>
        <w:t>ted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ss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ia,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 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436B925" w14:textId="77777777" w:rsidR="00BD7E7C" w:rsidRPr="00B800E1" w:rsidRDefault="00BD7E7C" w:rsidP="00B800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69976F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pli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sses,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ject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ed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ith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800E1">
        <w:rPr>
          <w:rFonts w:asciiTheme="minorHAnsi" w:hAnsiTheme="minorHAnsi" w:cstheme="minorHAnsi"/>
          <w:sz w:val="22"/>
          <w:szCs w:val="22"/>
        </w:rPr>
        <w:t>ali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&amp;</w:t>
      </w:r>
    </w:p>
    <w:p w14:paraId="37E352BE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sc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iss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j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4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z w:val="22"/>
          <w:szCs w:val="22"/>
        </w:rPr>
        <w:t>ter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ta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ov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6EA1F90" w14:textId="77777777" w:rsidR="00BD7E7C" w:rsidRPr="00B800E1" w:rsidRDefault="00BD7E7C" w:rsidP="00B800E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C9974C" w14:textId="77777777" w:rsidR="00BD7E7C" w:rsidRPr="00B800E1" w:rsidRDefault="00C43024" w:rsidP="00B800E1">
      <w:pPr>
        <w:ind w:left="112" w:right="1109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z w:val="22"/>
          <w:szCs w:val="22"/>
        </w:rPr>
        <w:t>En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clie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at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sz w:val="22"/>
          <w:szCs w:val="22"/>
        </w:rPr>
        <w:t>.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Re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is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ted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ce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B800E1">
        <w:rPr>
          <w:rFonts w:asciiTheme="minorHAnsi" w:hAnsiTheme="minorHAnsi" w:cstheme="minorHAnsi"/>
          <w:sz w:val="22"/>
          <w:szCs w:val="22"/>
        </w:rPr>
        <w:t>ct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ack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ie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16BE4376" w14:textId="77777777" w:rsidR="00BD7E7C" w:rsidRPr="00B800E1" w:rsidRDefault="00BD7E7C" w:rsidP="00B800E1">
      <w:pPr>
        <w:rPr>
          <w:rFonts w:asciiTheme="minorHAnsi" w:hAnsiTheme="minorHAnsi" w:cstheme="minorHAnsi"/>
          <w:sz w:val="22"/>
          <w:szCs w:val="22"/>
        </w:rPr>
      </w:pPr>
    </w:p>
    <w:p w14:paraId="1C2EBB4B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z w:val="22"/>
          <w:szCs w:val="22"/>
        </w:rPr>
        <w:t>ey</w:t>
      </w:r>
      <w:r w:rsidRPr="00B800E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is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47D3F347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ed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%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800E1">
        <w:rPr>
          <w:rFonts w:asciiTheme="minorHAnsi" w:hAnsiTheme="minorHAnsi" w:cstheme="minorHAnsi"/>
          <w:sz w:val="22"/>
          <w:szCs w:val="22"/>
        </w:rPr>
        <w:t>e,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sz w:val="22"/>
          <w:szCs w:val="22"/>
        </w:rPr>
        <w:t>it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in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3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ice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el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t,</w:t>
      </w:r>
      <w:r w:rsidRPr="00B800E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lti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in</w:t>
      </w:r>
    </w:p>
    <w:p w14:paraId="2928CC20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te</w:t>
      </w:r>
      <w:r w:rsidRPr="00B800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cl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is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B800E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D2BBF98" w14:textId="77777777" w:rsidR="00BD7E7C" w:rsidRPr="00B800E1" w:rsidRDefault="00BD7E7C" w:rsidP="00B800E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61E723" w14:textId="77777777" w:rsidR="00BD7E7C" w:rsidRPr="00B800E1" w:rsidRDefault="00C43024" w:rsidP="00B800E1">
      <w:pPr>
        <w:ind w:left="3036" w:right="3030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>K</w:t>
      </w:r>
      <w:r w:rsidRPr="00B800E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XP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70ECF70A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CE25DB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800E1">
        <w:rPr>
          <w:rFonts w:asciiTheme="minorHAnsi" w:hAnsiTheme="minorHAnsi" w:cstheme="minorHAnsi"/>
          <w:b/>
          <w:sz w:val="22"/>
          <w:szCs w:val="22"/>
        </w:rPr>
        <w:t>t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B800E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800E1">
        <w:rPr>
          <w:rFonts w:asciiTheme="minorHAnsi" w:hAnsiTheme="minorHAnsi" w:cstheme="minorHAnsi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788F19B2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800E1">
        <w:rPr>
          <w:rFonts w:asciiTheme="minorHAnsi" w:hAnsiTheme="minorHAnsi" w:cstheme="minorHAnsi"/>
          <w:b/>
          <w:sz w:val="22"/>
          <w:szCs w:val="22"/>
        </w:rPr>
        <w:t>st</w:t>
      </w:r>
      <w:r w:rsidRPr="00B800E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 xml:space="preserve">K                              </w:t>
      </w:r>
      <w:r w:rsidRPr="00B800E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800E1">
        <w:rPr>
          <w:rFonts w:asciiTheme="minorHAnsi" w:hAnsiTheme="minorHAnsi" w:cstheme="minorHAnsi"/>
          <w:sz w:val="22"/>
          <w:szCs w:val="22"/>
        </w:rPr>
        <w:t>9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24D9CB62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800E1">
        <w:rPr>
          <w:rFonts w:asciiTheme="minorHAnsi" w:hAnsiTheme="minorHAnsi" w:cstheme="minorHAnsi"/>
          <w:b/>
          <w:sz w:val="22"/>
          <w:szCs w:val="22"/>
        </w:rPr>
        <w:t>el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-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800E1">
        <w:rPr>
          <w:rFonts w:asciiTheme="minorHAnsi" w:hAnsiTheme="minorHAnsi" w:cstheme="minorHAnsi"/>
          <w:sz w:val="22"/>
          <w:szCs w:val="22"/>
        </w:rPr>
        <w:t>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ies</w:t>
      </w:r>
      <w:r w:rsidRPr="00B800E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,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B</w:t>
      </w:r>
      <w:r w:rsidRPr="00B800E1">
        <w:rPr>
          <w:rFonts w:asciiTheme="minorHAnsi" w:hAnsiTheme="minorHAnsi" w:cstheme="minorHAnsi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800E1">
        <w:rPr>
          <w:rFonts w:asciiTheme="minorHAnsi" w:hAnsiTheme="minorHAnsi" w:cstheme="minorHAnsi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 xml:space="preserve">&amp; 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B800E1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800E1">
        <w:rPr>
          <w:rFonts w:asciiTheme="minorHAnsi" w:hAnsiTheme="minorHAnsi" w:cstheme="minorHAnsi"/>
          <w:sz w:val="22"/>
          <w:szCs w:val="22"/>
        </w:rPr>
        <w:t>5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to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525C430C" w14:textId="77777777" w:rsidR="00BD7E7C" w:rsidRPr="00B800E1" w:rsidRDefault="00BD7E7C" w:rsidP="00B800E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884F209" w14:textId="77777777" w:rsidR="00BD7E7C" w:rsidRPr="00B800E1" w:rsidRDefault="00C43024" w:rsidP="00B800E1">
      <w:pPr>
        <w:ind w:left="3312" w:right="3305"/>
        <w:jc w:val="center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P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800E1">
        <w:rPr>
          <w:rFonts w:asciiTheme="minorHAnsi" w:hAnsiTheme="minorHAnsi" w:cstheme="minorHAnsi"/>
          <w:b/>
          <w:sz w:val="22"/>
          <w:szCs w:val="22"/>
        </w:rPr>
        <w:t>L</w:t>
      </w:r>
      <w:r w:rsidRPr="00B800E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B800E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B800E1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B800E1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5F461278" w14:textId="77777777" w:rsidR="00BD7E7C" w:rsidRPr="00B800E1" w:rsidRDefault="00BD7E7C" w:rsidP="00B800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3F5F36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800E1">
        <w:rPr>
          <w:rFonts w:asciiTheme="minorHAnsi" w:hAnsiTheme="minorHAnsi" w:cstheme="minorHAnsi"/>
          <w:sz w:val="22"/>
          <w:szCs w:val="22"/>
        </w:rPr>
        <w:t>ate</w:t>
      </w:r>
      <w:r w:rsidRPr="00B800E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f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B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th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: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B800E1">
        <w:rPr>
          <w:rFonts w:asciiTheme="minorHAnsi" w:hAnsiTheme="minorHAnsi" w:cstheme="minorHAnsi"/>
          <w:sz w:val="22"/>
          <w:szCs w:val="22"/>
        </w:rPr>
        <w:t xml:space="preserve">X                                            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al</w:t>
      </w:r>
      <w:r w:rsidRPr="00B800E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Stat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00E1">
        <w:rPr>
          <w:rFonts w:asciiTheme="minorHAnsi" w:hAnsiTheme="minorHAnsi" w:cstheme="minorHAnsi"/>
          <w:sz w:val="22"/>
          <w:szCs w:val="22"/>
        </w:rPr>
        <w:t>s: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B800E1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X</w:t>
      </w:r>
    </w:p>
    <w:p w14:paraId="00345763" w14:textId="77777777" w:rsidR="00BD7E7C" w:rsidRPr="00B800E1" w:rsidRDefault="00C43024" w:rsidP="00B800E1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ati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800E1">
        <w:rPr>
          <w:rFonts w:asciiTheme="minorHAnsi" w:hAnsiTheme="minorHAnsi" w:cstheme="minorHAnsi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800E1">
        <w:rPr>
          <w:rFonts w:asciiTheme="minorHAnsi" w:hAnsiTheme="minorHAnsi" w:cstheme="minorHAnsi"/>
          <w:sz w:val="22"/>
          <w:szCs w:val="22"/>
        </w:rPr>
        <w:t>y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: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>X</w:t>
      </w:r>
      <w:r w:rsidRPr="00B800E1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k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Pe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800E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00E1">
        <w:rPr>
          <w:rFonts w:asciiTheme="minorHAnsi" w:hAnsiTheme="minorHAnsi" w:cstheme="minorHAnsi"/>
          <w:sz w:val="22"/>
          <w:szCs w:val="22"/>
        </w:rPr>
        <w:t>t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: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00E1">
        <w:rPr>
          <w:rFonts w:asciiTheme="minorHAnsi" w:hAnsiTheme="minorHAnsi" w:cstheme="minorHAnsi"/>
          <w:sz w:val="22"/>
          <w:szCs w:val="22"/>
        </w:rPr>
        <w:t>et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00E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00E1">
        <w:rPr>
          <w:rFonts w:asciiTheme="minorHAnsi" w:hAnsiTheme="minorHAnsi" w:cstheme="minorHAnsi"/>
          <w:sz w:val="22"/>
          <w:szCs w:val="22"/>
        </w:rPr>
        <w:t>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800E1">
        <w:rPr>
          <w:rFonts w:asciiTheme="minorHAnsi" w:hAnsiTheme="minorHAnsi" w:cstheme="minorHAnsi"/>
          <w:sz w:val="22"/>
          <w:szCs w:val="22"/>
        </w:rPr>
        <w:t>s</w:t>
      </w:r>
      <w:r w:rsidRPr="00B800E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z w:val="22"/>
          <w:szCs w:val="22"/>
        </w:rPr>
        <w:t>&amp;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ia</w:t>
      </w:r>
    </w:p>
    <w:p w14:paraId="7309305A" w14:textId="77777777" w:rsidR="00BD7E7C" w:rsidRPr="00B800E1" w:rsidRDefault="00BD7E7C" w:rsidP="00B800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90E029" w14:textId="77777777" w:rsidR="00BD7E7C" w:rsidRPr="00B800E1" w:rsidRDefault="00C43024" w:rsidP="00B800E1">
      <w:pPr>
        <w:ind w:left="112"/>
        <w:rPr>
          <w:rFonts w:asciiTheme="minorHAnsi" w:hAnsiTheme="minorHAnsi" w:cstheme="minorHAnsi"/>
          <w:sz w:val="22"/>
          <w:szCs w:val="22"/>
        </w:rPr>
      </w:pPr>
      <w:r w:rsidRPr="00B800E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800E1">
        <w:rPr>
          <w:rFonts w:asciiTheme="minorHAnsi" w:hAnsiTheme="minorHAnsi" w:cstheme="minorHAnsi"/>
          <w:b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800E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nc</w:t>
      </w:r>
      <w:r w:rsidRPr="00B800E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800E1">
        <w:rPr>
          <w:rFonts w:asciiTheme="minorHAnsi" w:hAnsiTheme="minorHAnsi" w:cstheme="minorHAnsi"/>
          <w:b/>
          <w:sz w:val="22"/>
          <w:szCs w:val="22"/>
        </w:rPr>
        <w:t>s</w:t>
      </w:r>
      <w:r w:rsidRPr="00B800E1">
        <w:rPr>
          <w:rFonts w:asciiTheme="minorHAnsi" w:hAnsiTheme="minorHAnsi" w:cstheme="minorHAnsi"/>
          <w:sz w:val="22"/>
          <w:szCs w:val="22"/>
        </w:rPr>
        <w:t>:</w:t>
      </w:r>
      <w:r w:rsidRPr="00B800E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800E1">
        <w:rPr>
          <w:rFonts w:asciiTheme="minorHAnsi" w:hAnsiTheme="minorHAnsi" w:cstheme="minorHAnsi"/>
          <w:sz w:val="22"/>
          <w:szCs w:val="22"/>
        </w:rPr>
        <w:t>aila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00E1">
        <w:rPr>
          <w:rFonts w:asciiTheme="minorHAnsi" w:hAnsiTheme="minorHAnsi" w:cstheme="minorHAnsi"/>
          <w:sz w:val="22"/>
          <w:szCs w:val="22"/>
        </w:rPr>
        <w:t>le</w:t>
      </w:r>
      <w:r w:rsidRPr="00B800E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800E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800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00E1">
        <w:rPr>
          <w:rFonts w:asciiTheme="minorHAnsi" w:hAnsiTheme="minorHAnsi" w:cstheme="minorHAnsi"/>
          <w:sz w:val="22"/>
          <w:szCs w:val="22"/>
        </w:rPr>
        <w:t>n</w:t>
      </w:r>
      <w:r w:rsidRPr="00B800E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00E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B800E1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B800E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B800E1">
        <w:rPr>
          <w:rFonts w:asciiTheme="minorHAnsi" w:hAnsiTheme="minorHAnsi" w:cstheme="minorHAnsi"/>
          <w:w w:val="101"/>
          <w:sz w:val="22"/>
          <w:szCs w:val="22"/>
        </w:rPr>
        <w:t>est.</w:t>
      </w:r>
    </w:p>
    <w:sectPr w:rsidR="00BD7E7C" w:rsidRPr="00B800E1">
      <w:pgSz w:w="11900" w:h="16840"/>
      <w:pgMar w:top="1160" w:right="920" w:bottom="280" w:left="1220" w:header="0" w:footer="13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ADA30" w14:textId="77777777" w:rsidR="00C43024" w:rsidRDefault="00C43024">
      <w:r>
        <w:separator/>
      </w:r>
    </w:p>
  </w:endnote>
  <w:endnote w:type="continuationSeparator" w:id="0">
    <w:p w14:paraId="69B558EB" w14:textId="77777777" w:rsidR="00C43024" w:rsidRDefault="00C4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C5758" w14:textId="09A38593" w:rsidR="00BD7E7C" w:rsidRDefault="00B800E1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A1258FF" wp14:editId="7B9B233B">
              <wp:simplePos x="0" y="0"/>
              <wp:positionH relativeFrom="page">
                <wp:posOffset>2866390</wp:posOffset>
              </wp:positionH>
              <wp:positionV relativeFrom="page">
                <wp:posOffset>9630410</wp:posOffset>
              </wp:positionV>
              <wp:extent cx="1610995" cy="173990"/>
              <wp:effectExtent l="0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09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817E6E" w14:textId="77777777" w:rsidR="00BD7E7C" w:rsidRDefault="00C43024">
                          <w:pPr>
                            <w:spacing w:line="240" w:lineRule="exact"/>
                            <w:ind w:left="20" w:right="-35"/>
                            <w:rPr>
                              <w:sz w:val="23"/>
                              <w:szCs w:val="23"/>
                            </w:rPr>
                          </w:pPr>
                          <w:r>
                            <w:rPr>
                              <w:sz w:val="23"/>
                              <w:szCs w:val="23"/>
                            </w:rPr>
                            <w:t>Se</w:t>
                          </w:r>
                          <w:r>
                            <w:rPr>
                              <w:spacing w:val="-2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2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spacing w:val="-2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spacing w:val="10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spacing w:val="3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spacing w:val="-1"/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pacing w:val="2"/>
                              <w:sz w:val="23"/>
                              <w:szCs w:val="23"/>
                            </w:rPr>
                            <w:t>j</w:t>
                          </w:r>
                          <w:r>
                            <w:rPr>
                              <w:sz w:val="23"/>
                              <w:szCs w:val="23"/>
                            </w:rPr>
                            <w:t>ect</w:t>
                          </w:r>
                          <w:r>
                            <w:rPr>
                              <w:spacing w:val="8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1"/>
                              <w:sz w:val="23"/>
                              <w:szCs w:val="23"/>
                            </w:rPr>
                            <w:t>M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-2"/>
                              <w:w w:val="10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2"/>
                              <w:w w:val="101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1"/>
                              <w:w w:val="101"/>
                              <w:sz w:val="23"/>
                              <w:szCs w:val="23"/>
                            </w:rPr>
                            <w:t>g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er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258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5.7pt;margin-top:758.3pt;width:126.85pt;height:13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" filled="f" stroked="f">
              <v:textbox inset="0,0,0,0">
                <w:txbxContent>
                  <w:p w14:paraId="0F817E6E" w14:textId="77777777" w:rsidR="00BD7E7C" w:rsidRDefault="00C43024">
                    <w:pPr>
                      <w:spacing w:line="240" w:lineRule="exact"/>
                      <w:ind w:left="20" w:right="-35"/>
                      <w:rPr>
                        <w:sz w:val="23"/>
                        <w:szCs w:val="23"/>
                      </w:rPr>
                    </w:pPr>
                    <w:r>
                      <w:rPr>
                        <w:sz w:val="23"/>
                        <w:szCs w:val="23"/>
                      </w:rPr>
                      <w:t>Se</w:t>
                    </w:r>
                    <w:r>
                      <w:rPr>
                        <w:spacing w:val="-2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2"/>
                        <w:sz w:val="23"/>
                        <w:szCs w:val="23"/>
                      </w:rPr>
                      <w:t>i</w:t>
                    </w:r>
                    <w:r>
                      <w:rPr>
                        <w:spacing w:val="-2"/>
                        <w:sz w:val="23"/>
                        <w:szCs w:val="23"/>
                      </w:rPr>
                      <w:t>o</w:t>
                    </w:r>
                    <w:r>
                      <w:rPr>
                        <w:sz w:val="23"/>
                        <w:szCs w:val="23"/>
                      </w:rPr>
                      <w:t>r</w:t>
                    </w:r>
                    <w:r>
                      <w:rPr>
                        <w:spacing w:val="1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-3"/>
                        <w:sz w:val="23"/>
                        <w:szCs w:val="23"/>
                      </w:rPr>
                      <w:t>I</w:t>
                    </w:r>
                    <w:r>
                      <w:rPr>
                        <w:sz w:val="23"/>
                        <w:szCs w:val="23"/>
                      </w:rPr>
                      <w:t>T</w:t>
                    </w:r>
                    <w:r>
                      <w:rPr>
                        <w:spacing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z w:val="23"/>
                        <w:szCs w:val="23"/>
                      </w:rPr>
                      <w:t>P</w:t>
                    </w:r>
                    <w:r>
                      <w:rPr>
                        <w:spacing w:val="-1"/>
                        <w:sz w:val="23"/>
                        <w:szCs w:val="23"/>
                      </w:rPr>
                      <w:t>r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o</w:t>
                    </w:r>
                    <w:r>
                      <w:rPr>
                        <w:spacing w:val="2"/>
                        <w:sz w:val="23"/>
                        <w:szCs w:val="23"/>
                      </w:rPr>
                      <w:t>j</w:t>
                    </w:r>
                    <w:r>
                      <w:rPr>
                        <w:sz w:val="23"/>
                        <w:szCs w:val="23"/>
                      </w:rPr>
                      <w:t>ect</w:t>
                    </w:r>
                    <w:r>
                      <w:rPr>
                        <w:spacing w:val="8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-1"/>
                        <w:w w:val="101"/>
                        <w:sz w:val="23"/>
                        <w:szCs w:val="23"/>
                      </w:rPr>
                      <w:t>M</w:t>
                    </w:r>
                    <w:r>
                      <w:rPr>
                        <w:w w:val="101"/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-2"/>
                        <w:w w:val="101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2"/>
                        <w:w w:val="101"/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1"/>
                        <w:w w:val="101"/>
                        <w:sz w:val="23"/>
                        <w:szCs w:val="23"/>
                      </w:rPr>
                      <w:t>g</w:t>
                    </w:r>
                    <w:r>
                      <w:rPr>
                        <w:w w:val="101"/>
                        <w:sz w:val="23"/>
                        <w:szCs w:val="23"/>
                      </w:rPr>
                      <w:t>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CED1D14" wp14:editId="6811A8E6">
              <wp:simplePos x="0" y="0"/>
              <wp:positionH relativeFrom="page">
                <wp:posOffset>6352540</wp:posOffset>
              </wp:positionH>
              <wp:positionV relativeFrom="page">
                <wp:posOffset>9630410</wp:posOffset>
              </wp:positionV>
              <wp:extent cx="125095" cy="173990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5DDBF" w14:textId="77777777" w:rsidR="00BD7E7C" w:rsidRDefault="00C43024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ED1D14" id="Text Box 1" o:spid="_x0000_s1027" type="#_x0000_t202" style="position:absolute;margin-left:500.2pt;margin-top:758.3pt;width:9.85pt;height:13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" filled="f" stroked="f">
              <v:textbox inset="0,0,0,0">
                <w:txbxContent>
                  <w:p w14:paraId="14F5DDBF" w14:textId="77777777" w:rsidR="00BD7E7C" w:rsidRDefault="00C43024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DB0E5" w14:textId="77777777" w:rsidR="00C43024" w:rsidRDefault="00C43024">
      <w:r>
        <w:separator/>
      </w:r>
    </w:p>
  </w:footnote>
  <w:footnote w:type="continuationSeparator" w:id="0">
    <w:p w14:paraId="52E12CA3" w14:textId="77777777" w:rsidR="00C43024" w:rsidRDefault="00C43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CB623F"/>
    <w:multiLevelType w:val="multilevel"/>
    <w:tmpl w:val="8D7AEA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E7C"/>
    <w:rsid w:val="00B800E1"/>
    <w:rsid w:val="00BD7E7C"/>
    <w:rsid w:val="00C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2978C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1216</Words>
  <Characters>6937</Characters>
  <Application>Microsoft Office Word</Application>
  <DocSecurity>0</DocSecurity>
  <Lines>57</Lines>
  <Paragraphs>16</Paragraphs>
  <ScaleCrop>false</ScaleCrop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2021-07-08T11:20:00Z</dcterms:modified>
</cp:coreProperties>
</file>